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FDA4F" w14:textId="77777777" w:rsidR="006652F1" w:rsidRPr="009B5A34" w:rsidRDefault="006652F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746F580" w14:textId="4C928CB8" w:rsidR="006652F1" w:rsidRPr="009B5A34" w:rsidRDefault="006652F1">
      <w:pPr>
        <w:ind w:left="100"/>
        <w:rPr>
          <w:rFonts w:asciiTheme="minorHAnsi" w:hAnsiTheme="minorHAnsi" w:cstheme="minorHAnsi"/>
          <w:sz w:val="22"/>
          <w:szCs w:val="22"/>
        </w:rPr>
      </w:pPr>
    </w:p>
    <w:p w14:paraId="4844D916" w14:textId="77777777" w:rsidR="006652F1" w:rsidRPr="009B5A34" w:rsidRDefault="006652F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14D6072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381CEFCF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381DC87F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05349B39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29BF2121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12FD23AE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208F2DC0" w14:textId="77777777" w:rsidR="009B5A34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b/>
          <w:position w:val="-1"/>
          <w:sz w:val="22"/>
          <w:szCs w:val="22"/>
        </w:rPr>
      </w:pPr>
    </w:p>
    <w:p w14:paraId="1448F391" w14:textId="144E729A" w:rsidR="006652F1" w:rsidRPr="009B5A34" w:rsidRDefault="009B5A34">
      <w:pPr>
        <w:spacing w:line="300" w:lineRule="exact"/>
        <w:ind w:left="100" w:right="-62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Bi</w:t>
      </w:r>
      <w:r w:rsidRPr="009B5A34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g</w:t>
      </w:r>
      <w:r w:rsidRPr="009B5A34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ece</w:t>
      </w:r>
      <w:r w:rsidRPr="009B5A34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ion</w:t>
      </w:r>
      <w:r w:rsidRPr="009B5A34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t</w:t>
      </w:r>
    </w:p>
    <w:p w14:paraId="4DB4BB98" w14:textId="77777777" w:rsidR="006652F1" w:rsidRPr="009B5A34" w:rsidRDefault="009B5A34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  <w:r w:rsidRPr="009B5A34">
        <w:rPr>
          <w:rFonts w:asciiTheme="minorHAnsi" w:hAnsiTheme="minorHAnsi" w:cstheme="minorHAnsi"/>
          <w:sz w:val="22"/>
          <w:szCs w:val="22"/>
        </w:rPr>
        <w:br w:type="column"/>
      </w:r>
    </w:p>
    <w:p w14:paraId="79D13D9F" w14:textId="77777777" w:rsidR="009B5A34" w:rsidRPr="009B5A34" w:rsidRDefault="009B5A34">
      <w:pPr>
        <w:spacing w:before="1"/>
        <w:ind w:right="111"/>
        <w:jc w:val="right"/>
        <w:rPr>
          <w:rFonts w:asciiTheme="minorHAnsi" w:hAnsiTheme="minorHAnsi" w:cstheme="minorHAnsi"/>
          <w:sz w:val="22"/>
          <w:szCs w:val="22"/>
        </w:rPr>
      </w:pPr>
      <w:r w:rsidRPr="009B5A34">
        <w:rPr>
          <w:rFonts w:asciiTheme="minorHAnsi" w:hAnsiTheme="minorHAnsi" w:cstheme="minorHAnsi"/>
          <w:sz w:val="22"/>
          <w:szCs w:val="22"/>
        </w:rPr>
        <w:t>Hughie Horne</w:t>
      </w:r>
    </w:p>
    <w:p w14:paraId="39352618" w14:textId="2CEC2196" w:rsidR="006652F1" w:rsidRPr="009B5A34" w:rsidRDefault="009B5A34">
      <w:pPr>
        <w:spacing w:before="1"/>
        <w:ind w:right="11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B5A3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9B5A34">
        <w:rPr>
          <w:rFonts w:asciiTheme="minorHAnsi" w:eastAsia="Arial" w:hAnsiTheme="minorHAnsi" w:cstheme="minorHAnsi"/>
          <w:sz w:val="22"/>
          <w:szCs w:val="22"/>
        </w:rPr>
        <w:t>ts</w:t>
      </w:r>
      <w:r w:rsidRPr="009B5A3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B5A34">
        <w:rPr>
          <w:rFonts w:asciiTheme="minorHAnsi" w:eastAsia="Arial" w:hAnsiTheme="minorHAnsi" w:cstheme="minorHAnsi"/>
          <w:sz w:val="22"/>
          <w:szCs w:val="22"/>
        </w:rPr>
        <w:t>th</w:t>
      </w:r>
      <w:r w:rsidRPr="009B5A3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B5A3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9B5A3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B5A34">
        <w:rPr>
          <w:rFonts w:asciiTheme="minorHAnsi" w:eastAsia="Arial" w:hAnsiTheme="minorHAnsi" w:cstheme="minorHAnsi"/>
          <w:sz w:val="22"/>
          <w:szCs w:val="22"/>
        </w:rPr>
        <w:t>ic</w:t>
      </w:r>
      <w:r w:rsidRPr="009B5A3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>Ha</w:t>
      </w:r>
      <w:r w:rsidRPr="009B5A3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b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u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>r</w:t>
      </w:r>
    </w:p>
    <w:p w14:paraId="47032ECD" w14:textId="77777777" w:rsidR="006652F1" w:rsidRPr="009B5A34" w:rsidRDefault="009B5A34">
      <w:pPr>
        <w:ind w:left="1541" w:right="110" w:hanging="65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9B5A34">
        <w:rPr>
          <w:rFonts w:asciiTheme="minorHAnsi" w:eastAsia="Arial" w:hAnsiTheme="minorHAnsi" w:cstheme="minorHAnsi"/>
          <w:sz w:val="22"/>
          <w:szCs w:val="22"/>
        </w:rPr>
        <w:t>3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B5A34">
        <w:rPr>
          <w:rFonts w:asciiTheme="minorHAnsi" w:eastAsia="Arial" w:hAnsiTheme="minorHAnsi" w:cstheme="minorHAnsi"/>
          <w:sz w:val="22"/>
          <w:szCs w:val="22"/>
        </w:rPr>
        <w:t>e</w:t>
      </w:r>
      <w:r w:rsidRPr="009B5A3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z w:val="22"/>
          <w:szCs w:val="22"/>
        </w:rPr>
        <w:t>S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B5A34">
        <w:rPr>
          <w:rFonts w:asciiTheme="minorHAnsi" w:eastAsia="Arial" w:hAnsiTheme="minorHAnsi" w:cstheme="minorHAnsi"/>
          <w:sz w:val="22"/>
          <w:szCs w:val="22"/>
        </w:rPr>
        <w:t>t</w:t>
      </w:r>
      <w:r w:rsidRPr="009B5A3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z w:val="22"/>
          <w:szCs w:val="22"/>
        </w:rPr>
        <w:t>|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9B5A34">
        <w:rPr>
          <w:rFonts w:asciiTheme="minorHAnsi" w:eastAsia="Arial" w:hAnsiTheme="minorHAnsi" w:cstheme="minorHAnsi"/>
          <w:sz w:val="22"/>
          <w:szCs w:val="22"/>
        </w:rPr>
        <w:t>e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Y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ng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 xml:space="preserve">e </w:t>
      </w:r>
      <w:r w:rsidRPr="009B5A34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B5A34">
        <w:rPr>
          <w:rFonts w:asciiTheme="minorHAnsi" w:eastAsia="Arial" w:hAnsiTheme="minorHAnsi" w:cstheme="minorHAnsi"/>
          <w:sz w:val="22"/>
          <w:szCs w:val="22"/>
        </w:rPr>
        <w:t>in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B5A34">
        <w:rPr>
          <w:rFonts w:asciiTheme="minorHAnsi" w:eastAsia="Arial" w:hAnsiTheme="minorHAnsi" w:cstheme="minorHAnsi"/>
          <w:sz w:val="22"/>
          <w:szCs w:val="22"/>
        </w:rPr>
        <w:t>s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9B5A34">
        <w:rPr>
          <w:rFonts w:asciiTheme="minorHAnsi" w:eastAsia="Arial" w:hAnsiTheme="minorHAnsi" w:cstheme="minorHAnsi"/>
          <w:sz w:val="22"/>
          <w:szCs w:val="22"/>
        </w:rPr>
        <w:t>,</w:t>
      </w:r>
      <w:r w:rsidRPr="009B5A3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ar</w:t>
      </w:r>
      <w:r w:rsidRPr="009B5A34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i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 xml:space="preserve">o </w:t>
      </w:r>
      <w:r w:rsidRPr="009B5A34">
        <w:rPr>
          <w:rFonts w:asciiTheme="minorHAnsi" w:eastAsia="Arial" w:hAnsiTheme="minorHAnsi" w:cstheme="minorHAnsi"/>
          <w:sz w:val="22"/>
          <w:szCs w:val="22"/>
        </w:rPr>
        <w:t>Ca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B5A3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B5A34">
        <w:rPr>
          <w:rFonts w:asciiTheme="minorHAnsi" w:eastAsia="Arial" w:hAnsiTheme="minorHAnsi" w:cstheme="minorHAnsi"/>
          <w:sz w:val="22"/>
          <w:szCs w:val="22"/>
        </w:rPr>
        <w:t>a</w:t>
      </w:r>
      <w:r w:rsidRPr="009B5A3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z w:val="22"/>
          <w:szCs w:val="22"/>
        </w:rPr>
        <w:t>K</w:t>
      </w:r>
      <w:r w:rsidRPr="009B5A34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9B5A34">
        <w:rPr>
          <w:rFonts w:asciiTheme="minorHAnsi" w:eastAsia="Arial" w:hAnsiTheme="minorHAnsi" w:cstheme="minorHAnsi"/>
          <w:sz w:val="22"/>
          <w:szCs w:val="22"/>
        </w:rPr>
        <w:t>M</w:t>
      </w:r>
      <w:r w:rsidRPr="009B5A3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B5A3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6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>G4</w:t>
      </w:r>
    </w:p>
    <w:p w14:paraId="60273E45" w14:textId="309DED8A" w:rsidR="006652F1" w:rsidRPr="009B5A34" w:rsidRDefault="009B5A34" w:rsidP="009B5A34">
      <w:pPr>
        <w:spacing w:before="2" w:line="160" w:lineRule="exact"/>
        <w:ind w:right="111"/>
        <w:jc w:val="right"/>
        <w:rPr>
          <w:rFonts w:asciiTheme="minorHAnsi" w:eastAsia="Arial" w:hAnsiTheme="minorHAnsi" w:cstheme="minorHAnsi"/>
          <w:sz w:val="22"/>
          <w:szCs w:val="22"/>
        </w:rPr>
        <w:sectPr w:rsidR="006652F1" w:rsidRPr="009B5A34">
          <w:type w:val="continuous"/>
          <w:pgSz w:w="12240" w:h="15840"/>
          <w:pgMar w:top="600" w:right="1380" w:bottom="280" w:left="1700" w:header="720" w:footer="720" w:gutter="0"/>
          <w:cols w:num="2" w:space="720" w:equalWidth="0">
            <w:col w:w="2514" w:space="3852"/>
            <w:col w:w="2794"/>
          </w:cols>
        </w:sectPr>
      </w:pP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61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3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5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4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5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.</w:t>
      </w:r>
      <w:r w:rsidRPr="009B5A3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30</w:t>
      </w:r>
      <w:r w:rsidRPr="009B5A3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4</w:t>
      </w:r>
      <w:r w:rsidRPr="009B5A34">
        <w:rPr>
          <w:rFonts w:asciiTheme="minorHAnsi" w:eastAsia="Arial" w:hAnsiTheme="minorHAnsi" w:cstheme="minorHAnsi"/>
          <w:w w:val="99"/>
          <w:sz w:val="22"/>
          <w:szCs w:val="22"/>
        </w:rPr>
        <w:t>4</w:t>
      </w:r>
      <w:hyperlink r:id="rId5">
        <w:r w:rsidRPr="009B5A34">
          <w:rPr>
            <w:rFonts w:asciiTheme="minorHAnsi" w:eastAsia="Arial" w:hAnsiTheme="minorHAnsi" w:cstheme="minorHAnsi"/>
            <w:w w:val="99"/>
            <w:sz w:val="22"/>
            <w:szCs w:val="22"/>
          </w:rPr>
          <w:t xml:space="preserve"> </w:t>
        </w:r>
      </w:hyperlink>
    </w:p>
    <w:p w14:paraId="1FE3F657" w14:textId="77777777" w:rsidR="006652F1" w:rsidRPr="009B5A34" w:rsidRDefault="009B5A34">
      <w:pPr>
        <w:spacing w:before="34"/>
        <w:ind w:left="100" w:right="593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ail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anada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he na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ion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ort go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ning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ody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or 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g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anada.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K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ing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to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n,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ail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anada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 no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-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or-profit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org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nizat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on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ho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m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ndate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promote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sa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ng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hrough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co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la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oration 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h our partners;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the P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in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ial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g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sso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iati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, me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er c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ub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,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scho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,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nd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any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nd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vidu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ta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k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eh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lders.</w:t>
      </w:r>
    </w:p>
    <w:p w14:paraId="076E29FF" w14:textId="77777777" w:rsidR="006652F1" w:rsidRPr="009B5A34" w:rsidRDefault="006652F1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84DCC91" w14:textId="77777777" w:rsidR="006652F1" w:rsidRPr="009B5A34" w:rsidRDefault="009B5A3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ail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anada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now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cept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ng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app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cat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for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the p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sit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on of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ing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pt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t.</w:t>
      </w:r>
    </w:p>
    <w:p w14:paraId="4BADA19B" w14:textId="77777777" w:rsidR="006652F1" w:rsidRPr="009B5A34" w:rsidRDefault="006652F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F1D835C" w14:textId="77777777" w:rsidR="006652F1" w:rsidRPr="009B5A34" w:rsidRDefault="009B5A34">
      <w:pPr>
        <w:ind w:left="100" w:right="1246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eporting to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the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Off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 M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er, the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and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ate 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ork</w:t>
      </w:r>
      <w:r w:rsidRPr="009B5A3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in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oordi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at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ith a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eam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of profe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ion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 perfo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 dut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and p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port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erv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ces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in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ding,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but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ot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ted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to:</w:t>
      </w:r>
    </w:p>
    <w:p w14:paraId="0A454847" w14:textId="77777777" w:rsidR="006652F1" w:rsidRPr="009B5A34" w:rsidRDefault="006652F1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EF275D5" w14:textId="77777777" w:rsidR="006652F1" w:rsidRPr="009B5A34" w:rsidRDefault="009B5A3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ept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n; an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ing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nqu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mer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serv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ce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one,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ema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l,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and wa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4"/>
          <w:sz w:val="22"/>
          <w:szCs w:val="22"/>
        </w:rPr>
        <w:t>k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-i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569F1C08" w14:textId="77777777" w:rsidR="006652F1" w:rsidRPr="009B5A34" w:rsidRDefault="009B5A34">
      <w:pPr>
        <w:spacing w:line="260" w:lineRule="exact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Trans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ion of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ba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ic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mater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als,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press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le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se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,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g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ener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un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ca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ions</w:t>
      </w:r>
    </w:p>
    <w:p w14:paraId="31034CD4" w14:textId="77777777" w:rsidR="006652F1" w:rsidRPr="009B5A34" w:rsidRDefault="009B5A3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French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ed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cont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nt</w:t>
      </w:r>
    </w:p>
    <w:p w14:paraId="66A72666" w14:textId="77777777" w:rsidR="006652F1" w:rsidRPr="009B5A34" w:rsidRDefault="009B5A34">
      <w:pPr>
        <w:spacing w:line="260" w:lineRule="exact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Mer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nd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; in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d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dual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es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and pa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ki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g and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shi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ping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of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erchan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d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</w:p>
    <w:p w14:paraId="3578F88A" w14:textId="77777777" w:rsidR="006652F1" w:rsidRPr="009B5A34" w:rsidRDefault="009B5A3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ataba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e /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ent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y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and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nan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7CE385AB" w14:textId="77777777" w:rsidR="006652F1" w:rsidRPr="009B5A34" w:rsidRDefault="006652F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F8BF286" w14:textId="77777777" w:rsidR="006652F1" w:rsidRPr="009B5A34" w:rsidRDefault="009B5A3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K</w:t>
      </w: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ey </w:t>
      </w:r>
      <w:r w:rsidRPr="009B5A34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tt</w:t>
      </w:r>
      <w:r w:rsidRPr="009B5A34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ibu</w:t>
      </w:r>
      <w:r w:rsidRPr="009B5A34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es:</w:t>
      </w:r>
    </w:p>
    <w:p w14:paraId="76E3CCD4" w14:textId="77777777" w:rsidR="006652F1" w:rsidRPr="009B5A34" w:rsidRDefault="009B5A34">
      <w:pPr>
        <w:spacing w:line="24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The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ngual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cep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ion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st m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st po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the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fo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ing att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ute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:</w:t>
      </w:r>
    </w:p>
    <w:p w14:paraId="1C35CC2A" w14:textId="77777777" w:rsidR="006652F1" w:rsidRPr="009B5A34" w:rsidRDefault="009B5A3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trong 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ion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sk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both Fre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ch 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d</w:t>
      </w:r>
      <w:r w:rsidRPr="009B5A34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ng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h</w:t>
      </w:r>
    </w:p>
    <w:p w14:paraId="56E63781" w14:textId="77777777" w:rsidR="006652F1" w:rsidRPr="009B5A34" w:rsidRDefault="009B5A34">
      <w:pPr>
        <w:spacing w:line="260" w:lineRule="exact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 ad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tra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ly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gan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zed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and det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ed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orien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ed.</w:t>
      </w:r>
    </w:p>
    <w:p w14:paraId="58EC3E4E" w14:textId="77777777" w:rsidR="006652F1" w:rsidRPr="009B5A34" w:rsidRDefault="009B5A34">
      <w:pPr>
        <w:tabs>
          <w:tab w:val="left" w:pos="820"/>
        </w:tabs>
        <w:spacing w:before="2"/>
        <w:ind w:left="820" w:right="691" w:hanging="3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B5A34">
        <w:rPr>
          <w:rFonts w:asciiTheme="minorHAnsi" w:eastAsia="Segoe MDL2 Assets" w:hAnsiTheme="minorHAnsi" w:cstheme="minorHAnsi"/>
          <w:sz w:val="22"/>
          <w:szCs w:val="22"/>
        </w:rPr>
        <w:tab/>
      </w:r>
      <w:r w:rsidRPr="009B5A34">
        <w:rPr>
          <w:rFonts w:asciiTheme="minorHAnsi" w:eastAsia="Arial Narrow" w:hAnsiTheme="minorHAnsi" w:cstheme="minorHAnsi"/>
          <w:sz w:val="22"/>
          <w:szCs w:val="22"/>
        </w:rPr>
        <w:t>Mu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ab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to h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nd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ip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ta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taneo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y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and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pr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orit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ze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approp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iat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ly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 a f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st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ed en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iro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ment.</w:t>
      </w:r>
    </w:p>
    <w:p w14:paraId="7A1F2C7F" w14:textId="77777777" w:rsidR="006652F1" w:rsidRPr="009B5A34" w:rsidRDefault="009B5A34">
      <w:pPr>
        <w:spacing w:line="260" w:lineRule="exact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The ab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ty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to 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ork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indep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nde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tly,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aint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in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ght 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ched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les.</w:t>
      </w:r>
    </w:p>
    <w:p w14:paraId="18FAEF23" w14:textId="77777777" w:rsidR="006652F1" w:rsidRPr="009B5A34" w:rsidRDefault="009B5A3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rofi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y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ng off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soft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re; M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oft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off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ce, Ado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, Web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ontent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Man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gem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sy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stem</w:t>
      </w:r>
    </w:p>
    <w:p w14:paraId="6DB4D3E0" w14:textId="77777777" w:rsidR="006652F1" w:rsidRPr="009B5A34" w:rsidRDefault="009B5A34">
      <w:pPr>
        <w:spacing w:line="260" w:lineRule="exact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B5A3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K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no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ledge of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e 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dian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port s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y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stem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9B5A34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at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ail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g progra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et.</w:t>
      </w:r>
    </w:p>
    <w:p w14:paraId="4D312120" w14:textId="77777777" w:rsidR="006652F1" w:rsidRPr="009B5A34" w:rsidRDefault="006652F1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0D0A010" w14:textId="77777777" w:rsidR="006652F1" w:rsidRPr="009B5A34" w:rsidRDefault="009B5A34">
      <w:pPr>
        <w:spacing w:line="240" w:lineRule="exact"/>
        <w:ind w:left="100" w:right="745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Leng</w:t>
      </w:r>
      <w:r w:rsidRPr="009B5A34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h and Te</w:t>
      </w:r>
      <w:r w:rsidRPr="009B5A34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9B5A34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m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his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fu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(35 hr/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k)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ion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ll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run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y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4, 2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15 –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ptem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er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4, 2015</w:t>
      </w:r>
      <w:r w:rsidRPr="009B5A3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(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our month te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m).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The</w:t>
      </w:r>
      <w:r w:rsidRPr="009B5A34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e m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y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be a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require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ent for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nal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ning a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d 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ee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k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nd 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ork.</w:t>
      </w:r>
    </w:p>
    <w:p w14:paraId="0E99850B" w14:textId="77777777" w:rsidR="006652F1" w:rsidRPr="009B5A34" w:rsidRDefault="006652F1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291BAF5" w14:textId="77777777" w:rsidR="006652F1" w:rsidRPr="009B5A34" w:rsidRDefault="009B5A34">
      <w:pPr>
        <w:spacing w:line="24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pplication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D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eadlin</w:t>
      </w:r>
      <w:r w:rsidRPr="009B5A34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e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: 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pril</w:t>
      </w:r>
      <w:r w:rsidRPr="009B5A3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6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2015</w:t>
      </w:r>
    </w:p>
    <w:p w14:paraId="1BBE192E" w14:textId="77777777" w:rsidR="006652F1" w:rsidRPr="009B5A34" w:rsidRDefault="006652F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6D8BAD2" w14:textId="77777777" w:rsidR="006652F1" w:rsidRPr="009B5A34" w:rsidRDefault="009B5A34">
      <w:pPr>
        <w:spacing w:before="34" w:line="24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R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enume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r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atio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 xml:space="preserve">: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$15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/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hr –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tiab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e;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su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ject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o tra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slat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on </w:t>
      </w:r>
      <w:r w:rsidRPr="009B5A3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sk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position w:val="-1"/>
          <w:sz w:val="22"/>
          <w:szCs w:val="22"/>
        </w:rPr>
        <w:t>ls</w:t>
      </w:r>
    </w:p>
    <w:p w14:paraId="23840493" w14:textId="77777777" w:rsidR="006652F1" w:rsidRPr="009B5A34" w:rsidRDefault="006652F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AB03FAA" w14:textId="77777777" w:rsidR="006652F1" w:rsidRPr="009B5A34" w:rsidRDefault="009B5A34">
      <w:pPr>
        <w:spacing w:before="34" w:line="24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Inte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r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ested appl</w:t>
      </w:r>
      <w:r w:rsidRPr="009B5A34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i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cants sho</w:t>
      </w:r>
      <w:r w:rsidRPr="009B5A34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u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ld</w:t>
      </w:r>
      <w:r w:rsidRPr="009B5A34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 xml:space="preserve"> 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submit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their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co</w:t>
      </w:r>
      <w:r w:rsidRPr="009B5A34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v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er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letter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9B5A34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n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d </w:t>
      </w:r>
      <w:r w:rsidRPr="009B5A34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r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esume to</w:t>
      </w:r>
      <w:r w:rsidRPr="009B5A34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:</w:t>
      </w:r>
    </w:p>
    <w:p w14:paraId="76872270" w14:textId="77777777" w:rsidR="006652F1" w:rsidRPr="009B5A34" w:rsidRDefault="006652F1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941200B" w14:textId="77777777" w:rsidR="006652F1" w:rsidRPr="009B5A34" w:rsidRDefault="009B5A34">
      <w:pPr>
        <w:spacing w:before="34"/>
        <w:ind w:left="100" w:right="6083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sz w:val="22"/>
          <w:szCs w:val="22"/>
        </w:rPr>
        <w:t>Gene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 Ma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ning,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Off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M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 xml:space="preserve">anager </w:t>
      </w:r>
      <w:hyperlink r:id="rId6">
        <w:r w:rsidRPr="009B5A34">
          <w:rPr>
            <w:rFonts w:asciiTheme="minorHAnsi" w:eastAsia="Arial Narrow" w:hAnsiTheme="minorHAnsi" w:cstheme="minorHAnsi"/>
            <w:sz w:val="22"/>
            <w:szCs w:val="22"/>
            <w:u w:val="single" w:color="0000FF"/>
          </w:rPr>
          <w:t>sai</w:t>
        </w:r>
        <w:r w:rsidRPr="009B5A34">
          <w:rPr>
            <w:rFonts w:asciiTheme="minorHAnsi" w:eastAsia="Arial Narrow" w:hAnsiTheme="minorHAnsi" w:cstheme="minorHAnsi"/>
            <w:spacing w:val="-2"/>
            <w:sz w:val="22"/>
            <w:szCs w:val="22"/>
            <w:u w:val="single" w:color="0000FF"/>
          </w:rPr>
          <w:t>l</w:t>
        </w:r>
        <w:r w:rsidRPr="009B5A34">
          <w:rPr>
            <w:rFonts w:asciiTheme="minorHAnsi" w:eastAsia="Arial Narrow" w:hAnsiTheme="minorHAnsi" w:cstheme="minorHAnsi"/>
            <w:sz w:val="22"/>
            <w:szCs w:val="22"/>
            <w:u w:val="single" w:color="0000FF"/>
          </w:rPr>
          <w:t>cana</w:t>
        </w:r>
        <w:r w:rsidRPr="009B5A34">
          <w:rPr>
            <w:rFonts w:asciiTheme="minorHAnsi" w:eastAsia="Arial Narrow" w:hAnsiTheme="minorHAnsi" w:cstheme="minorHAnsi"/>
            <w:spacing w:val="-2"/>
            <w:sz w:val="22"/>
            <w:szCs w:val="22"/>
            <w:u w:val="single" w:color="0000FF"/>
          </w:rPr>
          <w:t>d</w:t>
        </w:r>
        <w:r w:rsidRPr="009B5A34">
          <w:rPr>
            <w:rFonts w:asciiTheme="minorHAnsi" w:eastAsia="Arial Narrow" w:hAnsiTheme="minorHAnsi" w:cstheme="minorHAnsi"/>
            <w:sz w:val="22"/>
            <w:szCs w:val="22"/>
            <w:u w:val="single" w:color="0000FF"/>
          </w:rPr>
          <w:t>a</w:t>
        </w:r>
        <w:r w:rsidRPr="009B5A34">
          <w:rPr>
            <w:rFonts w:asciiTheme="minorHAnsi" w:eastAsia="Arial Narrow" w:hAnsiTheme="minorHAnsi" w:cstheme="minorHAnsi"/>
            <w:spacing w:val="-1"/>
            <w:sz w:val="22"/>
            <w:szCs w:val="22"/>
            <w:u w:val="single" w:color="0000FF"/>
          </w:rPr>
          <w:t>@</w:t>
        </w:r>
        <w:r w:rsidRPr="009B5A34">
          <w:rPr>
            <w:rFonts w:asciiTheme="minorHAnsi" w:eastAsia="Arial Narrow" w:hAnsiTheme="minorHAnsi" w:cstheme="minorHAnsi"/>
            <w:sz w:val="22"/>
            <w:szCs w:val="22"/>
            <w:u w:val="single" w:color="0000FF"/>
          </w:rPr>
          <w:t>sai</w:t>
        </w:r>
        <w:r w:rsidRPr="009B5A34">
          <w:rPr>
            <w:rFonts w:asciiTheme="minorHAnsi" w:eastAsia="Arial Narrow" w:hAnsiTheme="minorHAnsi" w:cstheme="minorHAnsi"/>
            <w:spacing w:val="-2"/>
            <w:sz w:val="22"/>
            <w:szCs w:val="22"/>
            <w:u w:val="single" w:color="0000FF"/>
          </w:rPr>
          <w:t>l</w:t>
        </w:r>
        <w:r w:rsidRPr="009B5A34">
          <w:rPr>
            <w:rFonts w:asciiTheme="minorHAnsi" w:eastAsia="Arial Narrow" w:hAnsiTheme="minorHAnsi" w:cstheme="minorHAnsi"/>
            <w:sz w:val="22"/>
            <w:szCs w:val="22"/>
            <w:u w:val="single" w:color="0000FF"/>
          </w:rPr>
          <w:t>ing</w:t>
        </w:r>
        <w:r w:rsidRPr="009B5A34">
          <w:rPr>
            <w:rFonts w:asciiTheme="minorHAnsi" w:eastAsia="Arial Narrow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9B5A34">
          <w:rPr>
            <w:rFonts w:asciiTheme="minorHAnsi" w:eastAsia="Arial Narrow" w:hAnsiTheme="minorHAnsi" w:cstheme="minorHAnsi"/>
            <w:sz w:val="22"/>
            <w:szCs w:val="22"/>
            <w:u w:val="single" w:color="0000FF"/>
          </w:rPr>
          <w:t>ca</w:t>
        </w:r>
      </w:hyperlink>
    </w:p>
    <w:p w14:paraId="12771B7E" w14:textId="77777777" w:rsidR="006652F1" w:rsidRPr="009B5A34" w:rsidRDefault="009B5A34">
      <w:pPr>
        <w:spacing w:line="24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ub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t: “</w:t>
      </w:r>
      <w:r w:rsidRPr="009B5A34">
        <w:rPr>
          <w:rFonts w:asciiTheme="minorHAnsi" w:eastAsia="Arial Narrow" w:hAnsiTheme="minorHAnsi" w:cstheme="minorHAnsi"/>
          <w:spacing w:val="-3"/>
          <w:sz w:val="22"/>
          <w:szCs w:val="22"/>
        </w:rPr>
        <w:t>B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gual</w:t>
      </w:r>
      <w:r w:rsidRPr="009B5A3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cept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on</w:t>
      </w:r>
      <w:r w:rsidRPr="009B5A34">
        <w:rPr>
          <w:rFonts w:asciiTheme="minorHAnsi" w:eastAsia="Arial Narrow" w:hAnsiTheme="minorHAnsi" w:cstheme="minorHAnsi"/>
          <w:spacing w:val="-2"/>
          <w:sz w:val="22"/>
          <w:szCs w:val="22"/>
        </w:rPr>
        <w:t>is</w:t>
      </w:r>
      <w:r w:rsidRPr="009B5A34">
        <w:rPr>
          <w:rFonts w:asciiTheme="minorHAnsi" w:eastAsia="Arial Narrow" w:hAnsiTheme="minorHAnsi" w:cstheme="minorHAnsi"/>
          <w:sz w:val="22"/>
          <w:szCs w:val="22"/>
        </w:rPr>
        <w:t>t”</w:t>
      </w:r>
    </w:p>
    <w:p w14:paraId="7E666DE9" w14:textId="77777777" w:rsidR="006652F1" w:rsidRPr="009B5A34" w:rsidRDefault="006652F1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A938C3D" w14:textId="77777777" w:rsidR="006652F1" w:rsidRPr="009B5A34" w:rsidRDefault="009B5A3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We thank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app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an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for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ir 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nter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st, ho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ver, o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ly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ho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be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con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idered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 xml:space="preserve">be 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9B5A34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9B5A34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9B5A34">
        <w:rPr>
          <w:rFonts w:asciiTheme="minorHAnsi" w:eastAsia="Arial Narrow" w:hAnsiTheme="minorHAnsi" w:cstheme="minorHAnsi"/>
          <w:i/>
          <w:sz w:val="22"/>
          <w:szCs w:val="22"/>
        </w:rPr>
        <w:t>ted.</w:t>
      </w:r>
    </w:p>
    <w:sectPr w:rsidR="006652F1" w:rsidRPr="009B5A34">
      <w:type w:val="continuous"/>
      <w:pgSz w:w="12240" w:h="15840"/>
      <w:pgMar w:top="600" w:right="13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1AA1"/>
    <w:multiLevelType w:val="multilevel"/>
    <w:tmpl w:val="9566F4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2F1"/>
    <w:rsid w:val="006652F1"/>
    <w:rsid w:val="009B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D770"/>
  <w15:docId w15:val="{9D5228A3-DFDD-461F-8F3F-F1177FDE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ilcanada@sailing.ca" TargetMode="External"/><Relationship Id="rId5" Type="http://schemas.openxmlformats.org/officeDocument/2006/relationships/hyperlink" Target="http://www.sailing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2021-06-07T13:27:00Z</dcterms:created>
  <dcterms:modified xsi:type="dcterms:W3CDTF">2021-06-07T13:29:00Z</dcterms:modified>
</cp:coreProperties>
</file>